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8708" w14:textId="77777777" w:rsidR="00E243C2" w:rsidRDefault="00E243C2">
      <w:r>
        <w:separator/>
      </w:r>
    </w:p>
  </w:endnote>
  <w:endnote w:type="continuationSeparator" w:id="0">
    <w:p w14:paraId="3EFF3B0B" w14:textId="77777777" w:rsidR="00E243C2" w:rsidRDefault="00E2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A7A3" w14:textId="77777777" w:rsidR="00BE7128" w:rsidRDefault="00BE71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5C1B" w14:textId="77777777" w:rsidR="00BE7128" w:rsidRDefault="00BE71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F12F0" w14:textId="77777777" w:rsidR="00E243C2" w:rsidRDefault="00E243C2">
      <w:r>
        <w:separator/>
      </w:r>
    </w:p>
  </w:footnote>
  <w:footnote w:type="continuationSeparator" w:id="0">
    <w:p w14:paraId="75D84FAB" w14:textId="77777777" w:rsidR="00E243C2" w:rsidRDefault="00E2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63B9D" w14:textId="77777777" w:rsidR="00BE7128" w:rsidRDefault="00BE71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BE7128" w:rsidRPr="00BE7128" w14:paraId="62816057" w14:textId="77777777" w:rsidTr="00616C65">
      <w:trPr>
        <w:trHeight w:val="340"/>
      </w:trPr>
      <w:tc>
        <w:tcPr>
          <w:tcW w:w="1380" w:type="dxa"/>
          <w:vAlign w:val="center"/>
        </w:tcPr>
        <w:p w14:paraId="7337CEFC" w14:textId="77777777" w:rsidR="00BE7128" w:rsidRPr="005065BF" w:rsidRDefault="00BE7128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5065BF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F0CA0CB" w14:textId="46FE59CF" w:rsidR="00BE7128" w:rsidRPr="005065BF" w:rsidRDefault="00BE7128" w:rsidP="00BE7128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5065BF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BE7128" w:rsidRPr="00BE7128" w14:paraId="35D57956" w14:textId="77777777" w:rsidTr="00616C65">
      <w:trPr>
        <w:trHeight w:val="340"/>
      </w:trPr>
      <w:tc>
        <w:tcPr>
          <w:tcW w:w="1380" w:type="dxa"/>
          <w:vAlign w:val="center"/>
        </w:tcPr>
        <w:p w14:paraId="1859C638" w14:textId="77777777" w:rsidR="00BE7128" w:rsidRPr="005065BF" w:rsidRDefault="00BE7128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5065BF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716194D" w14:textId="52DD45B5" w:rsidR="00BE7128" w:rsidRPr="005065BF" w:rsidRDefault="005065BF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5065BF">
            <w:rPr>
              <w:rFonts w:cs="Arial"/>
              <w:sz w:val="18"/>
              <w:szCs w:val="18"/>
            </w:rPr>
            <w:t>Lichterzauber im Rosengarten in Salzgitter-Bad 2026</w:t>
          </w:r>
        </w:p>
      </w:tc>
    </w:tr>
    <w:tr w:rsidR="00F736D6" w:rsidRPr="00BE7128" w14:paraId="14414916" w14:textId="77777777" w:rsidTr="00616C65">
      <w:trPr>
        <w:trHeight w:val="340"/>
      </w:trPr>
      <w:tc>
        <w:tcPr>
          <w:tcW w:w="1380" w:type="dxa"/>
          <w:vAlign w:val="center"/>
        </w:tcPr>
        <w:p w14:paraId="599CB454" w14:textId="77777777" w:rsidR="00F736D6" w:rsidRPr="00BE7128" w:rsidRDefault="00F736D6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6BBEDD6B" w14:textId="6142FBA2" w:rsidR="00F736D6" w:rsidRPr="00BE7128" w:rsidRDefault="00F736D6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616C65" w:rsidRPr="00BE7128" w14:paraId="60E441C8" w14:textId="77777777" w:rsidTr="00616C65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BE7128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BE7128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6F321A09" w:rsidR="00616C65" w:rsidRPr="00BE7128" w:rsidRDefault="00BE7128" w:rsidP="00616C6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BE7128">
            <w:rPr>
              <w:rFonts w:cs="Arial"/>
              <w:b/>
              <w:bCs/>
              <w:sz w:val="18"/>
              <w:szCs w:val="18"/>
            </w:rPr>
            <w:t>Stand:</w:t>
          </w:r>
          <w:r w:rsidRPr="00BE7128">
            <w:rPr>
              <w:rFonts w:cs="Arial"/>
              <w:sz w:val="18"/>
              <w:szCs w:val="18"/>
            </w:rPr>
            <w:t xml:space="preserve"> </w:t>
          </w:r>
          <w:r w:rsidR="00E13568">
            <w:rPr>
              <w:rFonts w:cs="Arial"/>
              <w:sz w:val="18"/>
              <w:szCs w:val="18"/>
            </w:rPr>
            <w:t>25</w:t>
          </w:r>
          <w:r w:rsidRPr="00BE7128">
            <w:rPr>
              <w:rFonts w:cs="Arial"/>
              <w:sz w:val="18"/>
              <w:szCs w:val="18"/>
            </w:rPr>
            <w:t>.06.2026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AF66" w14:textId="77777777" w:rsidR="00BE7128" w:rsidRDefault="00BE71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cG+YzJpm4gvsYS7Yik2xYYx+zj5JqytbAEv14MLdCsw/7OntPC29igCJzSowSiJpQUJkj/IC2fMRha3pdVWx2w==" w:salt="5C55CIfEI9/TR64R4kpTw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2DDA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065BF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D8C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0A09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0E36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E7128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2B74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3568"/>
    <w:rsid w:val="00E14C70"/>
    <w:rsid w:val="00E17D95"/>
    <w:rsid w:val="00E22A75"/>
    <w:rsid w:val="00E231D4"/>
    <w:rsid w:val="00E2419E"/>
    <w:rsid w:val="00E243C2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6D6"/>
    <w:rsid w:val="00F82593"/>
    <w:rsid w:val="00F95384"/>
    <w:rsid w:val="00FA059B"/>
    <w:rsid w:val="00FA4BE2"/>
    <w:rsid w:val="00FA4C73"/>
    <w:rsid w:val="00FA60A1"/>
    <w:rsid w:val="00FB33CB"/>
    <w:rsid w:val="00FB5AF5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6</cp:revision>
  <cp:lastPrinted>2016-07-14T11:58:00Z</cp:lastPrinted>
  <dcterms:created xsi:type="dcterms:W3CDTF">2023-05-16T14:17:00Z</dcterms:created>
  <dcterms:modified xsi:type="dcterms:W3CDTF">2026-06-23T20:53:00Z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